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1836810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1055DE">
        <w:rPr>
          <w:b/>
          <w:bCs/>
          <w:sz w:val="32"/>
          <w:szCs w:val="32"/>
        </w:rPr>
        <w:t xml:space="preserve">  </w:t>
      </w:r>
      <w:r w:rsidR="007A5B13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263D21" w:rsidRDefault="007A1E22" w:rsidP="00D9075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EB2FE5" w:rsidRPr="00263D21">
        <w:rPr>
          <w:b/>
          <w:sz w:val="32"/>
          <w:szCs w:val="32"/>
        </w:rPr>
        <w:t>ід</w:t>
      </w:r>
      <w:r>
        <w:rPr>
          <w:b/>
          <w:sz w:val="32"/>
          <w:szCs w:val="32"/>
        </w:rPr>
        <w:t xml:space="preserve"> _______</w:t>
      </w:r>
      <w:r w:rsidR="00EB2FE5" w:rsidRPr="00263D21">
        <w:rPr>
          <w:sz w:val="32"/>
          <w:szCs w:val="32"/>
        </w:rPr>
        <w:tab/>
      </w:r>
      <w:r w:rsidR="00EB2FE5" w:rsidRPr="00263D21">
        <w:rPr>
          <w:sz w:val="32"/>
          <w:szCs w:val="32"/>
        </w:rPr>
        <w:tab/>
      </w:r>
      <w:r w:rsidR="00EB2FE5" w:rsidRPr="00263D21">
        <w:rPr>
          <w:sz w:val="32"/>
          <w:szCs w:val="32"/>
        </w:rPr>
        <w:tab/>
      </w:r>
      <w:r w:rsidR="007425A9" w:rsidRPr="00263D21">
        <w:rPr>
          <w:sz w:val="32"/>
          <w:szCs w:val="32"/>
        </w:rPr>
        <w:t xml:space="preserve">   </w:t>
      </w:r>
      <w:r w:rsidR="00D57695" w:rsidRPr="00263D21">
        <w:rPr>
          <w:sz w:val="32"/>
          <w:szCs w:val="32"/>
        </w:rPr>
        <w:t xml:space="preserve">             </w:t>
      </w:r>
      <w:r w:rsidR="001055DE" w:rsidRPr="00263D21">
        <w:rPr>
          <w:sz w:val="32"/>
          <w:szCs w:val="32"/>
        </w:rPr>
        <w:t xml:space="preserve">                      </w:t>
      </w:r>
      <w:r w:rsidR="00D57695" w:rsidRPr="00263D21">
        <w:rPr>
          <w:sz w:val="32"/>
          <w:szCs w:val="32"/>
        </w:rPr>
        <w:t xml:space="preserve">             </w:t>
      </w:r>
      <w:r w:rsidR="00EB2FE5" w:rsidRPr="00263D21">
        <w:rPr>
          <w:b/>
          <w:sz w:val="32"/>
          <w:szCs w:val="32"/>
        </w:rPr>
        <w:t xml:space="preserve">№ </w:t>
      </w:r>
      <w:r w:rsidR="00A41B49" w:rsidRPr="00263D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____</w:t>
      </w:r>
      <w:r w:rsidR="00A41B49" w:rsidRPr="00263D21">
        <w:rPr>
          <w:b/>
          <w:sz w:val="32"/>
          <w:szCs w:val="32"/>
        </w:rPr>
        <w:t xml:space="preserve">  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E271EA">
        <w:rPr>
          <w:bCs/>
          <w:sz w:val="28"/>
          <w:szCs w:val="28"/>
          <w:lang w:val="ru-RU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“Про місцеве самоврядування в Україні”,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C30637" w:rsidRPr="00C84A18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C30637" w:rsidRDefault="00C30637" w:rsidP="00C30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Pr="00C84A18">
        <w:rPr>
          <w:sz w:val="28"/>
          <w:szCs w:val="28"/>
        </w:rPr>
        <w:t xml:space="preserve">підприємництва </w:t>
      </w: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Pr="00C84A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Світлана  КУСОЧКІНА</w:t>
      </w:r>
    </w:p>
    <w:p w:rsidR="00C30637" w:rsidRDefault="00C30637" w:rsidP="00C30637">
      <w:pPr>
        <w:jc w:val="both"/>
        <w:rPr>
          <w:sz w:val="28"/>
          <w:szCs w:val="28"/>
        </w:rPr>
      </w:pPr>
    </w:p>
    <w:p w:rsidR="00C30637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Сергій ОСТРЕНКО</w:t>
      </w:r>
    </w:p>
    <w:p w:rsidR="00C30637" w:rsidRPr="00C84A18" w:rsidRDefault="00C30637" w:rsidP="00C30637">
      <w:pPr>
        <w:rPr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>
        <w:rPr>
          <w:sz w:val="28"/>
          <w:szCs w:val="28"/>
        </w:rPr>
        <w:t xml:space="preserve">                        </w:t>
      </w:r>
      <w:r w:rsidRPr="00C84A18">
        <w:rPr>
          <w:sz w:val="28"/>
          <w:szCs w:val="28"/>
        </w:rPr>
        <w:t>Р</w:t>
      </w:r>
      <w:r>
        <w:rPr>
          <w:sz w:val="28"/>
          <w:szCs w:val="28"/>
        </w:rPr>
        <w:t>аїса РОЇК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84A18">
        <w:rPr>
          <w:sz w:val="28"/>
          <w:szCs w:val="28"/>
        </w:rPr>
        <w:t xml:space="preserve"> юридичного відділу      </w:t>
      </w:r>
      <w:r>
        <w:rPr>
          <w:sz w:val="28"/>
          <w:szCs w:val="28"/>
        </w:rPr>
        <w:t xml:space="preserve">                            Олег ЯЛИННИЙ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E271EA">
      <w:pgSz w:w="11906" w:h="16838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161" w:rsidRDefault="00930161" w:rsidP="0032105D">
      <w:r>
        <w:separator/>
      </w:r>
    </w:p>
  </w:endnote>
  <w:endnote w:type="continuationSeparator" w:id="1">
    <w:p w:rsidR="00930161" w:rsidRDefault="00930161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161" w:rsidRDefault="00930161" w:rsidP="0032105D">
      <w:r>
        <w:separator/>
      </w:r>
    </w:p>
  </w:footnote>
  <w:footnote w:type="continuationSeparator" w:id="1">
    <w:p w:rsidR="00930161" w:rsidRDefault="00930161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67349-8D7E-428A-8241-B3BB9ACE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torg3</cp:lastModifiedBy>
  <cp:revision>24</cp:revision>
  <cp:lastPrinted>2022-12-06T10:58:00Z</cp:lastPrinted>
  <dcterms:created xsi:type="dcterms:W3CDTF">2021-11-29T08:43:00Z</dcterms:created>
  <dcterms:modified xsi:type="dcterms:W3CDTF">2022-12-06T11:00:00Z</dcterms:modified>
</cp:coreProperties>
</file>